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894735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94735" w:rsidRPr="000D67AD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94735" w:rsidRPr="00947F80" w:rsidRDefault="0089473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47F8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47F8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47F8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47F8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47F8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47F8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47F8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366CBE" w:rsidRPr="00366CBE" w:rsidRDefault="00366CBE" w:rsidP="00366CBE">
      <w:pPr>
        <w:spacing w:line="240" w:lineRule="auto"/>
        <w:jc w:val="right"/>
        <w:rPr>
          <w:sz w:val="24"/>
          <w:szCs w:val="24"/>
        </w:rPr>
      </w:pPr>
      <w:r w:rsidRPr="00366CBE">
        <w:rPr>
          <w:sz w:val="24"/>
          <w:szCs w:val="24"/>
        </w:rPr>
        <w:t>Председатель закупочной комиссии -</w:t>
      </w:r>
    </w:p>
    <w:p w:rsidR="00366CBE" w:rsidRPr="00366CBE" w:rsidRDefault="00366CBE" w:rsidP="00366CBE">
      <w:pPr>
        <w:spacing w:line="240" w:lineRule="auto"/>
        <w:jc w:val="right"/>
        <w:rPr>
          <w:sz w:val="24"/>
          <w:szCs w:val="24"/>
        </w:rPr>
      </w:pPr>
      <w:r w:rsidRPr="00366CBE">
        <w:rPr>
          <w:sz w:val="24"/>
          <w:szCs w:val="24"/>
        </w:rPr>
        <w:t>заместитель генерального директора –</w:t>
      </w:r>
    </w:p>
    <w:p w:rsidR="00366CBE" w:rsidRPr="00366CBE" w:rsidRDefault="00366CBE" w:rsidP="00366CBE">
      <w:pPr>
        <w:spacing w:line="240" w:lineRule="auto"/>
        <w:jc w:val="right"/>
        <w:rPr>
          <w:sz w:val="24"/>
          <w:szCs w:val="24"/>
        </w:rPr>
      </w:pPr>
      <w:r w:rsidRPr="00366CBE">
        <w:rPr>
          <w:sz w:val="24"/>
          <w:szCs w:val="24"/>
        </w:rPr>
        <w:t>директор филиала ПАО «МРСК Центра» -</w:t>
      </w:r>
    </w:p>
    <w:p w:rsidR="00366CBE" w:rsidRPr="00366CBE" w:rsidRDefault="00366CBE" w:rsidP="00366CBE">
      <w:pPr>
        <w:spacing w:line="240" w:lineRule="auto"/>
        <w:jc w:val="right"/>
        <w:rPr>
          <w:sz w:val="24"/>
          <w:szCs w:val="24"/>
        </w:rPr>
      </w:pPr>
      <w:r w:rsidRPr="00366CBE">
        <w:rPr>
          <w:sz w:val="24"/>
          <w:szCs w:val="24"/>
        </w:rPr>
        <w:t>«Смоленскэнерго»</w:t>
      </w:r>
    </w:p>
    <w:p w:rsidR="00366CBE" w:rsidRPr="00366CBE" w:rsidRDefault="00366CBE" w:rsidP="00366CBE">
      <w:pPr>
        <w:spacing w:line="240" w:lineRule="auto"/>
        <w:jc w:val="right"/>
        <w:rPr>
          <w:sz w:val="24"/>
          <w:szCs w:val="24"/>
        </w:rPr>
      </w:pPr>
    </w:p>
    <w:p w:rsidR="007556FF" w:rsidRDefault="00366CBE" w:rsidP="00366CBE">
      <w:pPr>
        <w:spacing w:line="240" w:lineRule="auto"/>
        <w:jc w:val="right"/>
        <w:rPr>
          <w:sz w:val="24"/>
          <w:szCs w:val="24"/>
        </w:rPr>
      </w:pPr>
      <w:r w:rsidRPr="00366CBE">
        <w:rPr>
          <w:sz w:val="24"/>
          <w:szCs w:val="24"/>
        </w:rPr>
        <w:t>____________________ С.Р. Агамалиев</w:t>
      </w:r>
    </w:p>
    <w:p w:rsidR="00366CBE" w:rsidRPr="00C12FA4" w:rsidRDefault="00366CBE" w:rsidP="00366CBE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«</w:t>
      </w:r>
      <w:r w:rsidR="00425407">
        <w:rPr>
          <w:sz w:val="24"/>
          <w:szCs w:val="24"/>
        </w:rPr>
        <w:t>25</w:t>
      </w:r>
      <w:r w:rsidRPr="00C12FA4">
        <w:rPr>
          <w:sz w:val="24"/>
          <w:szCs w:val="24"/>
        </w:rPr>
        <w:t xml:space="preserve">» </w:t>
      </w:r>
      <w:r w:rsidR="00425407">
        <w:rPr>
          <w:sz w:val="24"/>
          <w:szCs w:val="24"/>
        </w:rPr>
        <w:t xml:space="preserve">апреля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425407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</w:t>
      </w:r>
      <w:r w:rsidRPr="00425407">
        <w:rPr>
          <w:b/>
          <w:kern w:val="36"/>
          <w:sz w:val="24"/>
          <w:szCs w:val="24"/>
        </w:rPr>
        <w:t>0254-СМ-18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425407">
        <w:rPr>
          <w:b/>
          <w:kern w:val="36"/>
          <w:sz w:val="24"/>
          <w:szCs w:val="24"/>
        </w:rPr>
        <w:t>25</w:t>
      </w:r>
      <w:r w:rsidRPr="00C12FA4">
        <w:rPr>
          <w:b/>
          <w:kern w:val="36"/>
          <w:sz w:val="24"/>
          <w:szCs w:val="24"/>
        </w:rPr>
        <w:t xml:space="preserve">» </w:t>
      </w:r>
      <w:r w:rsidR="00425407">
        <w:rPr>
          <w:b/>
          <w:kern w:val="36"/>
          <w:sz w:val="24"/>
          <w:szCs w:val="24"/>
        </w:rPr>
        <w:t>апреля</w:t>
      </w:r>
      <w:r w:rsidRPr="00C12FA4">
        <w:rPr>
          <w:b/>
          <w:kern w:val="36"/>
          <w:sz w:val="24"/>
          <w:szCs w:val="24"/>
        </w:rPr>
        <w:t xml:space="preserve">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425407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425407">
        <w:rPr>
          <w:b/>
          <w:sz w:val="24"/>
          <w:szCs w:val="24"/>
        </w:rPr>
        <w:t>на право заключения Договора на 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366CBE" w:rsidRPr="00C12FA4" w:rsidRDefault="00366CB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425407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425407" w:rsidRPr="00B01992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</w:t>
      </w:r>
      <w:r w:rsidR="00425407">
        <w:rPr>
          <w:iCs/>
          <w:sz w:val="24"/>
          <w:szCs w:val="24"/>
        </w:rPr>
        <w:t> </w:t>
      </w:r>
      <w:r w:rsidR="00425407" w:rsidRPr="00B01992">
        <w:rPr>
          <w:iCs/>
          <w:sz w:val="24"/>
          <w:szCs w:val="24"/>
        </w:rPr>
        <w:t xml:space="preserve">42-95-08, адрес электронной почты: </w:t>
      </w:r>
      <w:hyperlink r:id="rId17" w:history="1">
        <w:r w:rsidR="00425407" w:rsidRPr="00B01992">
          <w:rPr>
            <w:rStyle w:val="a7"/>
            <w:iCs/>
            <w:sz w:val="24"/>
            <w:szCs w:val="24"/>
          </w:rPr>
          <w:t>L</w:t>
        </w:r>
        <w:r w:rsidR="00425407" w:rsidRPr="00B01992">
          <w:rPr>
            <w:rStyle w:val="a7"/>
            <w:iCs/>
            <w:sz w:val="24"/>
            <w:szCs w:val="24"/>
            <w:lang w:val="en-US"/>
          </w:rPr>
          <w:t>ebedev</w:t>
        </w:r>
        <w:r w:rsidR="00425407" w:rsidRPr="00B01992">
          <w:rPr>
            <w:rStyle w:val="a7"/>
            <w:iCs/>
            <w:sz w:val="24"/>
            <w:szCs w:val="24"/>
          </w:rPr>
          <w:t>.</w:t>
        </w:r>
        <w:r w:rsidR="00425407" w:rsidRPr="00B01992">
          <w:rPr>
            <w:rStyle w:val="a7"/>
            <w:iCs/>
            <w:sz w:val="24"/>
            <w:szCs w:val="24"/>
            <w:lang w:val="en-US"/>
          </w:rPr>
          <w:t>AAL</w:t>
        </w:r>
        <w:r w:rsidR="00425407" w:rsidRPr="00B01992">
          <w:rPr>
            <w:rStyle w:val="a7"/>
            <w:iCs/>
            <w:sz w:val="24"/>
            <w:szCs w:val="24"/>
          </w:rPr>
          <w:t>@mrsk-1.ru</w:t>
        </w:r>
      </w:hyperlink>
      <w:r w:rsidR="00425407" w:rsidRPr="00B01992">
        <w:rPr>
          <w:iCs/>
          <w:sz w:val="24"/>
          <w:szCs w:val="24"/>
        </w:rPr>
        <w:t>,</w:t>
      </w:r>
      <w:r w:rsidR="00425407" w:rsidRPr="00B01992">
        <w:rPr>
          <w:sz w:val="24"/>
          <w:szCs w:val="24"/>
        </w:rPr>
        <w:t xml:space="preserve"> </w:t>
      </w:r>
      <w:r w:rsidR="00425407" w:rsidRPr="00B01992">
        <w:rPr>
          <w:iCs/>
          <w:sz w:val="24"/>
          <w:szCs w:val="24"/>
        </w:rPr>
        <w:t>ответственное лицо –</w:t>
      </w:r>
      <w:r w:rsidR="00425407" w:rsidRPr="00B01992">
        <w:rPr>
          <w:sz w:val="24"/>
          <w:szCs w:val="24"/>
        </w:rPr>
        <w:t xml:space="preserve"> </w:t>
      </w:r>
      <w:r w:rsidR="00425407">
        <w:rPr>
          <w:iCs/>
          <w:sz w:val="24"/>
          <w:szCs w:val="24"/>
        </w:rPr>
        <w:t xml:space="preserve">Лебедев Александр </w:t>
      </w:r>
      <w:r w:rsidR="00425407" w:rsidRPr="00894735">
        <w:rPr>
          <w:iCs/>
          <w:sz w:val="24"/>
          <w:szCs w:val="24"/>
        </w:rPr>
        <w:t xml:space="preserve">Александрович, контактный телефон (4812) 42-95-08, адрес электронной почты: </w:t>
      </w:r>
      <w:hyperlink r:id="rId18" w:history="1">
        <w:r w:rsidR="00425407" w:rsidRPr="00894735">
          <w:rPr>
            <w:rStyle w:val="a7"/>
            <w:iCs/>
            <w:sz w:val="24"/>
            <w:szCs w:val="24"/>
          </w:rPr>
          <w:t>L</w:t>
        </w:r>
        <w:r w:rsidR="00425407" w:rsidRPr="00894735">
          <w:rPr>
            <w:rStyle w:val="a7"/>
            <w:iCs/>
            <w:sz w:val="24"/>
            <w:szCs w:val="24"/>
            <w:lang w:val="en-US"/>
          </w:rPr>
          <w:t>ebedev</w:t>
        </w:r>
        <w:r w:rsidR="00425407" w:rsidRPr="00894735">
          <w:rPr>
            <w:rStyle w:val="a7"/>
            <w:iCs/>
            <w:sz w:val="24"/>
            <w:szCs w:val="24"/>
          </w:rPr>
          <w:t>.</w:t>
        </w:r>
        <w:r w:rsidR="00425407" w:rsidRPr="00894735">
          <w:rPr>
            <w:rStyle w:val="a7"/>
            <w:iCs/>
            <w:sz w:val="24"/>
            <w:szCs w:val="24"/>
            <w:lang w:val="en-US"/>
          </w:rPr>
          <w:t>AAL</w:t>
        </w:r>
        <w:r w:rsidR="00425407" w:rsidRPr="00894735">
          <w:rPr>
            <w:rStyle w:val="a7"/>
            <w:iCs/>
            <w:sz w:val="24"/>
            <w:szCs w:val="24"/>
          </w:rPr>
          <w:t>@mrsk-1.ru</w:t>
        </w:r>
      </w:hyperlink>
      <w:r w:rsidR="00425407" w:rsidRPr="00894735">
        <w:rPr>
          <w:iCs/>
          <w:sz w:val="24"/>
          <w:szCs w:val="24"/>
        </w:rPr>
        <w:t xml:space="preserve">, </w:t>
      </w:r>
      <w:r w:rsidR="004B5EB3" w:rsidRPr="00894735">
        <w:rPr>
          <w:iCs/>
          <w:sz w:val="24"/>
          <w:szCs w:val="24"/>
        </w:rPr>
        <w:t>Извещени</w:t>
      </w:r>
      <w:r w:rsidRPr="00894735">
        <w:rPr>
          <w:iCs/>
          <w:sz w:val="24"/>
          <w:szCs w:val="24"/>
        </w:rPr>
        <w:t>ем</w:t>
      </w:r>
      <w:r w:rsidRPr="00894735">
        <w:rPr>
          <w:sz w:val="24"/>
          <w:szCs w:val="24"/>
        </w:rPr>
        <w:t xml:space="preserve"> о проведении открытого </w:t>
      </w:r>
      <w:r w:rsidRPr="00894735">
        <w:rPr>
          <w:iCs/>
          <w:sz w:val="24"/>
          <w:szCs w:val="24"/>
        </w:rPr>
        <w:t>запроса предложений</w:t>
      </w:r>
      <w:r w:rsidRPr="00894735">
        <w:rPr>
          <w:sz w:val="24"/>
          <w:szCs w:val="24"/>
        </w:rPr>
        <w:t xml:space="preserve">, опубликованным </w:t>
      </w:r>
      <w:r w:rsidRPr="00894735">
        <w:rPr>
          <w:b/>
          <w:sz w:val="24"/>
          <w:szCs w:val="24"/>
        </w:rPr>
        <w:t>«</w:t>
      </w:r>
      <w:r w:rsidR="00894735" w:rsidRPr="00894735">
        <w:rPr>
          <w:b/>
          <w:sz w:val="24"/>
          <w:szCs w:val="24"/>
        </w:rPr>
        <w:t>03</w:t>
      </w:r>
      <w:r w:rsidRPr="00894735">
        <w:rPr>
          <w:b/>
          <w:sz w:val="24"/>
          <w:szCs w:val="24"/>
        </w:rPr>
        <w:t xml:space="preserve">» </w:t>
      </w:r>
      <w:r w:rsidR="00894735" w:rsidRPr="00894735">
        <w:rPr>
          <w:b/>
          <w:sz w:val="24"/>
          <w:szCs w:val="24"/>
        </w:rPr>
        <w:t>ма</w:t>
      </w:r>
      <w:r w:rsidR="00862664" w:rsidRPr="00894735">
        <w:rPr>
          <w:b/>
          <w:sz w:val="24"/>
          <w:szCs w:val="24"/>
        </w:rPr>
        <w:t>я</w:t>
      </w:r>
      <w:r w:rsidRPr="00894735">
        <w:rPr>
          <w:b/>
          <w:sz w:val="24"/>
          <w:szCs w:val="24"/>
        </w:rPr>
        <w:t xml:space="preserve"> </w:t>
      </w:r>
      <w:r w:rsidR="009C6DFC" w:rsidRPr="00894735">
        <w:rPr>
          <w:b/>
          <w:sz w:val="24"/>
          <w:szCs w:val="24"/>
        </w:rPr>
        <w:t>2018</w:t>
      </w:r>
      <w:r w:rsidRPr="00894735">
        <w:rPr>
          <w:b/>
          <w:sz w:val="24"/>
          <w:szCs w:val="24"/>
        </w:rPr>
        <w:t xml:space="preserve"> г.</w:t>
      </w:r>
      <w:r w:rsidRPr="00894735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9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0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bookmarkEnd w:id="10"/>
      <w:bookmarkEnd w:id="11"/>
      <w:bookmarkEnd w:id="12"/>
      <w:bookmarkEnd w:id="13"/>
      <w:r w:rsidR="00425407" w:rsidRPr="00B01992">
        <w:rPr>
          <w:iCs/>
          <w:sz w:val="24"/>
          <w:szCs w:val="24"/>
        </w:rPr>
        <w:t>приг</w:t>
      </w:r>
      <w:r w:rsidR="00425407" w:rsidRPr="00B01992">
        <w:rPr>
          <w:sz w:val="24"/>
          <w:szCs w:val="24"/>
        </w:rPr>
        <w:t xml:space="preserve">ласило юридических лиц и физических лиц (в т. ч. индивидуальных предпринимателей),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Федерации»), (далее - Участники) к участию в процедуре Открытого запроса предложений (далее – запрос предложений) на право заключения Договора на оказание услуг по техническому обслуживанию кондиционеров и сплит-систем в зданиях и сооружениях для нужд ПАО «МРСК Центра» (филиала «Смоленскэнерго», расположенного по адресу: РФ, 214019, г. Смоленск, ул. </w:t>
      </w:r>
      <w:proofErr w:type="spellStart"/>
      <w:r w:rsidR="00425407" w:rsidRPr="00B01992">
        <w:rPr>
          <w:sz w:val="24"/>
          <w:szCs w:val="24"/>
        </w:rPr>
        <w:t>Тенишевой</w:t>
      </w:r>
      <w:proofErr w:type="spellEnd"/>
      <w:r w:rsidR="00425407" w:rsidRPr="00B01992">
        <w:rPr>
          <w:sz w:val="24"/>
          <w:szCs w:val="24"/>
        </w:rPr>
        <w:t>, д. 33).</w:t>
      </w:r>
    </w:p>
    <w:p w:rsidR="00425407" w:rsidRPr="0043436A" w:rsidRDefault="00425407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bookmarkStart w:id="15" w:name="_Ref303323780"/>
      <w:r w:rsidRPr="0043436A">
        <w:rPr>
          <w:sz w:val="24"/>
          <w:szCs w:val="24"/>
        </w:rPr>
        <w:t xml:space="preserve">Настоящий Запрос предложений проводится в соответствии с правилами и с использованием функционала электронной торговой площадки ПАО «Россети» </w:t>
      </w:r>
      <w:hyperlink r:id="rId21" w:history="1">
        <w:r w:rsidRPr="0043436A">
          <w:rPr>
            <w:rStyle w:val="a7"/>
            <w:sz w:val="24"/>
            <w:szCs w:val="24"/>
          </w:rPr>
          <w:t>etp.rosseti.ru</w:t>
        </w:r>
      </w:hyperlink>
      <w:r w:rsidRPr="0043436A">
        <w:rPr>
          <w:sz w:val="24"/>
          <w:szCs w:val="24"/>
        </w:rPr>
        <w:t xml:space="preserve"> (далее — ЭТП).</w:t>
      </w:r>
      <w:bookmarkEnd w:id="14"/>
    </w:p>
    <w:p w:rsidR="00425407" w:rsidRPr="00C12FA4" w:rsidRDefault="00425407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Заказчик:</w:t>
      </w:r>
      <w:r>
        <w:rPr>
          <w:sz w:val="24"/>
          <w:szCs w:val="24"/>
        </w:rPr>
        <w:t xml:space="preserve"> </w:t>
      </w:r>
      <w:r w:rsidRPr="00C12FA4">
        <w:rPr>
          <w:iCs/>
          <w:sz w:val="24"/>
          <w:szCs w:val="24"/>
        </w:rPr>
        <w:t>ПАО «МРСК Центра».</w:t>
      </w:r>
      <w:bookmarkEnd w:id="16"/>
    </w:p>
    <w:p w:rsidR="00425407" w:rsidRDefault="00425407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r w:rsidRPr="00E71A48">
        <w:rPr>
          <w:sz w:val="24"/>
          <w:szCs w:val="24"/>
        </w:rPr>
        <w:t>Предмет Запроса предложений</w:t>
      </w:r>
      <w:r>
        <w:rPr>
          <w:sz w:val="24"/>
          <w:szCs w:val="24"/>
        </w:rPr>
        <w:t>:</w:t>
      </w:r>
      <w:bookmarkEnd w:id="17"/>
    </w:p>
    <w:p w:rsidR="00425407" w:rsidRPr="00C12FA4" w:rsidRDefault="00425407" w:rsidP="0042540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Pr="00C12FA4">
        <w:rPr>
          <w:sz w:val="24"/>
          <w:szCs w:val="24"/>
        </w:rPr>
        <w:t xml:space="preserve"> право заключения </w:t>
      </w:r>
      <w:r w:rsidRPr="0043436A">
        <w:rPr>
          <w:sz w:val="24"/>
          <w:szCs w:val="24"/>
        </w:rPr>
        <w:t xml:space="preserve">Договора на </w:t>
      </w:r>
      <w:bookmarkEnd w:id="18"/>
      <w:r w:rsidRPr="0043436A">
        <w:rPr>
          <w:sz w:val="24"/>
          <w:szCs w:val="24"/>
        </w:rPr>
        <w:t>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  </w:r>
      <w:r w:rsidRPr="00C12FA4">
        <w:rPr>
          <w:sz w:val="24"/>
          <w:szCs w:val="24"/>
        </w:rPr>
        <w:t>.</w:t>
      </w:r>
    </w:p>
    <w:p w:rsidR="008C4223" w:rsidRPr="00947F80" w:rsidRDefault="008C4223" w:rsidP="00947F80">
      <w:pPr>
        <w:keepNext/>
        <w:autoSpaceDE w:val="0"/>
        <w:autoSpaceDN w:val="0"/>
        <w:spacing w:line="264" w:lineRule="auto"/>
        <w:rPr>
          <w:sz w:val="24"/>
          <w:szCs w:val="24"/>
          <w:lang w:eastAsia="ru-RU"/>
        </w:rPr>
      </w:pPr>
      <w:r w:rsidRPr="00947F80">
        <w:rPr>
          <w:sz w:val="24"/>
          <w:szCs w:val="24"/>
        </w:rPr>
        <w:t xml:space="preserve">Количество лотов: </w:t>
      </w:r>
      <w:r w:rsidRPr="00947F80">
        <w:rPr>
          <w:b/>
          <w:sz w:val="24"/>
          <w:szCs w:val="24"/>
        </w:rPr>
        <w:t>1 (один)</w:t>
      </w:r>
      <w:r w:rsidRPr="00947F80">
        <w:rPr>
          <w:sz w:val="24"/>
          <w:szCs w:val="24"/>
        </w:rPr>
        <w:t>.</w:t>
      </w:r>
    </w:p>
    <w:bookmarkEnd w:id="15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947F80">
        <w:rPr>
          <w:sz w:val="24"/>
          <w:szCs w:val="24"/>
        </w:rPr>
        <w:t xml:space="preserve">Частичное </w:t>
      </w:r>
      <w:r w:rsidR="00366652" w:rsidRPr="00947F80">
        <w:rPr>
          <w:sz w:val="24"/>
          <w:szCs w:val="24"/>
        </w:rPr>
        <w:t xml:space="preserve">оказание </w:t>
      </w:r>
      <w:r w:rsidR="00AD3EBC" w:rsidRPr="00947F80">
        <w:rPr>
          <w:sz w:val="24"/>
          <w:szCs w:val="24"/>
        </w:rPr>
        <w:t>услуг</w:t>
      </w:r>
      <w:r w:rsidRPr="00947F80">
        <w:rPr>
          <w:sz w:val="24"/>
          <w:szCs w:val="24"/>
        </w:rPr>
        <w:t xml:space="preserve"> не допускается.</w:t>
      </w:r>
    </w:p>
    <w:p w:rsidR="00425407" w:rsidRPr="00425407" w:rsidRDefault="008D2928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lang w:val="x-none" w:eastAsia="x-none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425407" w:rsidRPr="00425407">
        <w:rPr>
          <w:b/>
          <w:sz w:val="24"/>
          <w:lang w:val="x-none" w:eastAsia="x-none"/>
        </w:rPr>
        <w:t>2 раза в год:</w:t>
      </w:r>
    </w:p>
    <w:p w:rsidR="00425407" w:rsidRPr="00425407" w:rsidRDefault="00425407" w:rsidP="00947F80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b/>
          <w:bCs w:val="0"/>
          <w:sz w:val="24"/>
          <w:szCs w:val="24"/>
          <w:lang w:eastAsia="x-none"/>
        </w:rPr>
      </w:pPr>
      <w:r w:rsidRPr="00425407">
        <w:rPr>
          <w:b/>
          <w:bCs w:val="0"/>
          <w:sz w:val="24"/>
          <w:szCs w:val="24"/>
          <w:lang w:val="x-none" w:eastAsia="x-none"/>
        </w:rPr>
        <w:t>1-е ТО с момента заключения договора в течение 30 (тридцати) календарных дней</w:t>
      </w:r>
      <w:r w:rsidRPr="00425407">
        <w:rPr>
          <w:b/>
          <w:bCs w:val="0"/>
          <w:sz w:val="24"/>
          <w:szCs w:val="24"/>
          <w:lang w:eastAsia="x-none"/>
        </w:rPr>
        <w:t>;</w:t>
      </w:r>
    </w:p>
    <w:p w:rsidR="00717F60" w:rsidRPr="00FA7326" w:rsidRDefault="00425407" w:rsidP="00947F80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25407">
        <w:rPr>
          <w:b/>
          <w:bCs w:val="0"/>
          <w:sz w:val="24"/>
          <w:szCs w:val="24"/>
          <w:lang w:eastAsia="ru-RU"/>
        </w:rPr>
        <w:t>2-е ТО с 01.10.2018 по 31.10.2018.</w:t>
      </w:r>
      <w:r w:rsidR="00717F60" w:rsidRPr="00FA7326">
        <w:rPr>
          <w:sz w:val="24"/>
          <w:szCs w:val="24"/>
        </w:rPr>
        <w:t>.</w:t>
      </w:r>
      <w:bookmarkEnd w:id="19"/>
    </w:p>
    <w:p w:rsidR="00425407" w:rsidRPr="00366652" w:rsidRDefault="00425407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bookmarkEnd w:id="20"/>
      <w:r w:rsidRPr="00075947">
        <w:rPr>
          <w:sz w:val="24"/>
          <w:szCs w:val="24"/>
        </w:rPr>
        <w:t>на объектах, указанных в Приложении №1 к настоящей Документации.</w:t>
      </w:r>
    </w:p>
    <w:p w:rsidR="00717F60" w:rsidRPr="00691FB1" w:rsidRDefault="00425407" w:rsidP="00425407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>
        <w:rPr>
          <w:iCs/>
          <w:sz w:val="24"/>
          <w:szCs w:val="24"/>
        </w:rPr>
        <w:t xml:space="preserve">календарных </w:t>
      </w:r>
      <w:r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5071F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5071F6" w:rsidRPr="005071F6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</w:t>
      </w:r>
      <w:proofErr w:type="gramStart"/>
      <w:r w:rsidR="005071F6" w:rsidRPr="005071F6">
        <w:rPr>
          <w:sz w:val="24"/>
          <w:szCs w:val="24"/>
        </w:rPr>
        <w:t xml:space="preserve">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5071F6" w:rsidRPr="005071F6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5071F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5071F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5071F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5071F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5071F6" w:rsidRPr="005071F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5071F6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42540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25407">
        <w:rPr>
          <w:bCs w:val="0"/>
          <w:sz w:val="24"/>
          <w:szCs w:val="24"/>
        </w:rPr>
        <w:t xml:space="preserve">Начальная (максимальная) цена </w:t>
      </w:r>
      <w:r w:rsidR="00123C70" w:rsidRPr="00425407">
        <w:rPr>
          <w:bCs w:val="0"/>
          <w:sz w:val="24"/>
          <w:szCs w:val="24"/>
        </w:rPr>
        <w:t>Договор</w:t>
      </w:r>
      <w:r w:rsidRPr="00425407">
        <w:rPr>
          <w:bCs w:val="0"/>
          <w:sz w:val="24"/>
          <w:szCs w:val="24"/>
        </w:rPr>
        <w:t>а</w:t>
      </w:r>
      <w:r w:rsidR="00216641" w:rsidRPr="00425407">
        <w:rPr>
          <w:bCs w:val="0"/>
          <w:sz w:val="24"/>
          <w:szCs w:val="24"/>
        </w:rPr>
        <w:t>:</w:t>
      </w:r>
    </w:p>
    <w:p w:rsidR="00280464" w:rsidRPr="00425407" w:rsidRDefault="00216641" w:rsidP="004254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425407">
        <w:rPr>
          <w:b/>
          <w:bCs w:val="0"/>
          <w:sz w:val="24"/>
          <w:szCs w:val="24"/>
          <w:u w:val="single"/>
        </w:rPr>
        <w:t>По Лоту №1:</w:t>
      </w:r>
      <w:r w:rsidR="00717F60" w:rsidRPr="00425407">
        <w:rPr>
          <w:bCs w:val="0"/>
          <w:sz w:val="24"/>
          <w:szCs w:val="24"/>
        </w:rPr>
        <w:t xml:space="preserve"> </w:t>
      </w:r>
      <w:r w:rsidR="00425407" w:rsidRPr="00425407">
        <w:rPr>
          <w:b/>
          <w:sz w:val="24"/>
          <w:szCs w:val="24"/>
        </w:rPr>
        <w:t>600 000</w:t>
      </w:r>
      <w:r w:rsidR="00425407" w:rsidRPr="00425407">
        <w:rPr>
          <w:sz w:val="24"/>
          <w:szCs w:val="24"/>
        </w:rPr>
        <w:t xml:space="preserve"> (Шестьсот тысяч) рублей 00 копеек РФ, без учета НДС; НДС составляет </w:t>
      </w:r>
      <w:r w:rsidR="00425407" w:rsidRPr="00425407">
        <w:rPr>
          <w:b/>
          <w:sz w:val="24"/>
          <w:szCs w:val="24"/>
        </w:rPr>
        <w:t>108 000</w:t>
      </w:r>
      <w:r w:rsidR="00425407" w:rsidRPr="00425407">
        <w:rPr>
          <w:sz w:val="24"/>
          <w:szCs w:val="24"/>
        </w:rPr>
        <w:t xml:space="preserve"> (Сто восемь тысяч) рублей 00 копеек РФ; </w:t>
      </w:r>
      <w:r w:rsidR="00425407" w:rsidRPr="00425407">
        <w:rPr>
          <w:b/>
          <w:sz w:val="24"/>
          <w:szCs w:val="24"/>
        </w:rPr>
        <w:t>708 000</w:t>
      </w:r>
      <w:r w:rsidR="00425407" w:rsidRPr="00425407">
        <w:rPr>
          <w:sz w:val="24"/>
          <w:szCs w:val="24"/>
        </w:rPr>
        <w:t xml:space="preserve"> (Семьсот восемь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AE1D21">
        <w:rPr>
          <w:bCs w:val="0"/>
          <w:sz w:val="24"/>
          <w:szCs w:val="24"/>
        </w:rPr>
        <w:t>предусмотренной  пунктом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="00947F80">
        <w:rPr>
          <w:bCs w:val="0"/>
          <w:sz w:val="24"/>
          <w:szCs w:val="24"/>
        </w:rPr>
        <w:t xml:space="preserve">, </w:t>
      </w:r>
      <w:r w:rsidR="00947F80" w:rsidRPr="00B01992">
        <w:rPr>
          <w:bCs w:val="0"/>
          <w:sz w:val="24"/>
          <w:szCs w:val="24"/>
        </w:rPr>
        <w:t>являющееся субъектом малого и среднего предпринимательства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 xml:space="preserve">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947F80" w:rsidRPr="00947F80" w:rsidRDefault="00947F80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01992">
        <w:rPr>
          <w:color w:val="000000"/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  <w:r>
        <w:rPr>
          <w:color w:val="000000"/>
          <w:sz w:val="24"/>
          <w:szCs w:val="24"/>
          <w:lang w:eastAsia="ru-RU"/>
        </w:rPr>
        <w:t>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</w:t>
      </w:r>
      <w:r w:rsidR="00947F80" w:rsidRPr="00F82225">
        <w:rPr>
          <w:sz w:val="24"/>
          <w:szCs w:val="24"/>
        </w:rPr>
        <w:t xml:space="preserve">предоставляется заверенная </w:t>
      </w:r>
      <w:r w:rsidR="00947F80" w:rsidRPr="00AE1D21">
        <w:rPr>
          <w:sz w:val="24"/>
          <w:szCs w:val="24"/>
        </w:rPr>
        <w:t>Участником либо</w:t>
      </w:r>
      <w:r w:rsidR="00947F80" w:rsidRPr="00F82225">
        <w:rPr>
          <w:sz w:val="24"/>
          <w:szCs w:val="24"/>
        </w:rPr>
        <w:t xml:space="preserve"> нотари</w:t>
      </w:r>
      <w:r w:rsidR="00947F80">
        <w:rPr>
          <w:sz w:val="24"/>
          <w:szCs w:val="24"/>
        </w:rPr>
        <w:t xml:space="preserve">усом </w:t>
      </w:r>
      <w:r w:rsidR="00947F80" w:rsidRPr="00F82225">
        <w:rPr>
          <w:sz w:val="24"/>
          <w:szCs w:val="24"/>
        </w:rPr>
        <w:t>копия доверенности и вышеуказанные документы на лицо, выдавшее доверенность</w:t>
      </w:r>
      <w:r w:rsidRPr="00F82225">
        <w:rPr>
          <w:sz w:val="24"/>
          <w:szCs w:val="24"/>
        </w:rPr>
        <w:t>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5071F6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</w:t>
      </w:r>
      <w:r w:rsidR="00D57D88" w:rsidRPr="003B0322">
        <w:rPr>
          <w:sz w:val="24"/>
          <w:szCs w:val="24"/>
        </w:rPr>
        <w:lastRenderedPageBreak/>
        <w:t>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AF472E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AF472E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AF472E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AF472E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AF472E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AF472E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AF472E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proofErr w:type="gramStart"/>
      <w:r w:rsidR="005071F6" w:rsidRPr="005071F6">
        <w:rPr>
          <w:bCs w:val="0"/>
          <w:sz w:val="24"/>
          <w:szCs w:val="24"/>
          <w:lang w:val="en-US"/>
        </w:rPr>
        <w:t>a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val="en-US"/>
        </w:rPr>
        <w:t>g</w:t>
      </w:r>
      <w:r w:rsidR="005071F6" w:rsidRPr="005071F6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AE1D21">
        <w:rPr>
          <w:sz w:val="24"/>
          <w:szCs w:val="24"/>
        </w:rPr>
        <w:lastRenderedPageBreak/>
        <w:t>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5071F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5071F6" w:rsidRPr="005071F6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lastRenderedPageBreak/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</w:t>
      </w:r>
      <w:r w:rsidR="00947F80" w:rsidRPr="00B01992">
        <w:rPr>
          <w:sz w:val="24"/>
          <w:szCs w:val="24"/>
        </w:rPr>
        <w:t>на сумму 2% от стоимости Заявки, с учетом НДС</w:t>
      </w:r>
      <w:r w:rsidR="00932C0A" w:rsidRPr="001E3137">
        <w:rPr>
          <w:bCs w:val="0"/>
          <w:sz w:val="24"/>
          <w:szCs w:val="24"/>
        </w:rPr>
        <w:t xml:space="preserve">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AF472E">
      <w:pPr>
        <w:widowControl w:val="0"/>
        <w:numPr>
          <w:ilvl w:val="5"/>
          <w:numId w:val="85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AF472E">
      <w:pPr>
        <w:widowControl w:val="0"/>
        <w:numPr>
          <w:ilvl w:val="5"/>
          <w:numId w:val="85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AF472E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AF472E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AF472E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AF472E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947F80" w:rsidRDefault="00932C0A" w:rsidP="00AF472E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947F80">
        <w:rPr>
          <w:bCs w:val="0"/>
          <w:sz w:val="24"/>
          <w:szCs w:val="24"/>
        </w:rPr>
        <w:t xml:space="preserve">В случаях, указанных в п. </w:t>
      </w:r>
      <w:r w:rsidR="00402725" w:rsidRPr="00947F80">
        <w:rPr>
          <w:sz w:val="24"/>
          <w:szCs w:val="24"/>
        </w:rPr>
        <w:fldChar w:fldCharType="begin"/>
      </w:r>
      <w:r w:rsidR="00402725" w:rsidRPr="00947F80">
        <w:rPr>
          <w:sz w:val="24"/>
          <w:szCs w:val="24"/>
        </w:rPr>
        <w:instrText xml:space="preserve"> REF _Ref305753174 \r \h  \* MERGEFORMAT </w:instrText>
      </w:r>
      <w:r w:rsidR="00402725" w:rsidRPr="00947F80">
        <w:rPr>
          <w:sz w:val="24"/>
          <w:szCs w:val="24"/>
        </w:rPr>
      </w:r>
      <w:r w:rsidR="00402725" w:rsidRPr="00947F80">
        <w:rPr>
          <w:sz w:val="24"/>
          <w:szCs w:val="24"/>
        </w:rPr>
        <w:fldChar w:fldCharType="separate"/>
      </w:r>
      <w:r w:rsidR="005071F6" w:rsidRPr="00947F80">
        <w:rPr>
          <w:bCs w:val="0"/>
          <w:sz w:val="24"/>
          <w:szCs w:val="24"/>
        </w:rPr>
        <w:t>3.3.14.3</w:t>
      </w:r>
      <w:r w:rsidR="005071F6" w:rsidRPr="00947F80">
        <w:rPr>
          <w:sz w:val="24"/>
          <w:szCs w:val="24"/>
        </w:rPr>
        <w:t>.2</w:t>
      </w:r>
      <w:r w:rsidR="00402725" w:rsidRPr="00947F80">
        <w:rPr>
          <w:sz w:val="24"/>
          <w:szCs w:val="24"/>
        </w:rPr>
        <w:fldChar w:fldCharType="end"/>
      </w:r>
      <w:r w:rsidRPr="00947F80">
        <w:rPr>
          <w:bCs w:val="0"/>
          <w:sz w:val="24"/>
          <w:szCs w:val="24"/>
        </w:rPr>
        <w:t xml:space="preserve"> </w:t>
      </w:r>
      <w:r w:rsidR="009C744E" w:rsidRPr="00947F80">
        <w:rPr>
          <w:bCs w:val="0"/>
          <w:sz w:val="24"/>
          <w:szCs w:val="24"/>
        </w:rPr>
        <w:t>Участник</w:t>
      </w:r>
      <w:r w:rsidRPr="00947F80">
        <w:rPr>
          <w:bCs w:val="0"/>
          <w:sz w:val="24"/>
          <w:szCs w:val="24"/>
        </w:rPr>
        <w:t xml:space="preserve"> обязан выплатить Заказчику неустойку </w:t>
      </w:r>
      <w:bookmarkEnd w:id="591"/>
      <w:r w:rsidR="00947F80" w:rsidRPr="00947F80">
        <w:rPr>
          <w:bCs w:val="0"/>
          <w:sz w:val="24"/>
          <w:szCs w:val="24"/>
        </w:rPr>
        <w:t>в размере 2% от стоимости Заявки, с учетом НДС</w:t>
      </w:r>
      <w:r w:rsidR="000A7A8E" w:rsidRPr="00947F80">
        <w:rPr>
          <w:bCs w:val="0"/>
          <w:sz w:val="24"/>
          <w:szCs w:val="24"/>
        </w:rPr>
        <w:t>.</w:t>
      </w:r>
    </w:p>
    <w:p w:rsidR="00932C0A" w:rsidRPr="00947F80" w:rsidRDefault="009C744E" w:rsidP="00AF472E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947F80">
        <w:rPr>
          <w:bCs w:val="0"/>
          <w:sz w:val="24"/>
          <w:szCs w:val="24"/>
        </w:rPr>
        <w:t>Участник</w:t>
      </w:r>
      <w:r w:rsidR="00932C0A" w:rsidRPr="00947F8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AF472E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5071F6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425407" w:rsidRPr="00B01992">
        <w:rPr>
          <w:b/>
          <w:sz w:val="24"/>
          <w:szCs w:val="24"/>
        </w:rPr>
        <w:t xml:space="preserve">РФ, 214019, г. Смоленск, ул. </w:t>
      </w:r>
      <w:proofErr w:type="spellStart"/>
      <w:r w:rsidR="00425407" w:rsidRPr="00B01992">
        <w:rPr>
          <w:b/>
          <w:sz w:val="24"/>
          <w:szCs w:val="24"/>
        </w:rPr>
        <w:t>Тенишевой</w:t>
      </w:r>
      <w:proofErr w:type="spellEnd"/>
      <w:r w:rsidR="00425407" w:rsidRPr="00B01992">
        <w:rPr>
          <w:b/>
          <w:sz w:val="24"/>
          <w:szCs w:val="24"/>
        </w:rPr>
        <w:t xml:space="preserve">, д. 33, </w:t>
      </w:r>
      <w:proofErr w:type="spellStart"/>
      <w:r w:rsidR="00425407" w:rsidRPr="00B01992">
        <w:rPr>
          <w:b/>
          <w:sz w:val="24"/>
          <w:szCs w:val="24"/>
        </w:rPr>
        <w:t>каб</w:t>
      </w:r>
      <w:proofErr w:type="spellEnd"/>
      <w:r w:rsidR="00425407" w:rsidRPr="00B01992">
        <w:rPr>
          <w:b/>
          <w:sz w:val="24"/>
          <w:szCs w:val="24"/>
        </w:rPr>
        <w:t>. 111</w:t>
      </w:r>
      <w:r w:rsidR="00425407" w:rsidRPr="00B01992">
        <w:rPr>
          <w:sz w:val="24"/>
          <w:szCs w:val="24"/>
        </w:rPr>
        <w:t xml:space="preserve">, исполнительный сотрудник – </w:t>
      </w:r>
      <w:r w:rsidR="00425407">
        <w:rPr>
          <w:iCs/>
          <w:sz w:val="24"/>
          <w:szCs w:val="24"/>
        </w:rPr>
        <w:t>Лебедев Александр Александрович</w:t>
      </w:r>
      <w:r w:rsidR="00425407" w:rsidRPr="00B01992">
        <w:rPr>
          <w:iCs/>
          <w:sz w:val="24"/>
          <w:szCs w:val="24"/>
        </w:rPr>
        <w:t>, контактный телефон (4812) 42-95-</w:t>
      </w:r>
      <w:r w:rsidR="00425407">
        <w:rPr>
          <w:iCs/>
          <w:sz w:val="24"/>
          <w:szCs w:val="24"/>
        </w:rPr>
        <w:t>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AF472E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>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AF472E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AF472E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AF472E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AF472E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 xml:space="preserve">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206ACF" w:rsidRPr="00206ACF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06AC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06ACF">
        <w:rPr>
          <w:szCs w:val="24"/>
        </w:rPr>
        <w:t xml:space="preserve">исполнения обязательств, связанных с участием в </w:t>
      </w:r>
      <w:r w:rsidR="005C0B25" w:rsidRPr="00206ACF">
        <w:rPr>
          <w:szCs w:val="24"/>
        </w:rPr>
        <w:t xml:space="preserve">Запросе предложений </w:t>
      </w:r>
      <w:r w:rsidRPr="00206ACF">
        <w:rPr>
          <w:szCs w:val="24"/>
        </w:rPr>
        <w:t>и подачей Заявки,</w:t>
      </w:r>
      <w:r w:rsidRPr="00206ACF">
        <w:rPr>
          <w:rFonts w:eastAsia="Calibri"/>
          <w:szCs w:val="24"/>
          <w:lang w:eastAsia="en-US"/>
        </w:rPr>
        <w:t xml:space="preserve"> копию </w:t>
      </w:r>
      <w:r w:rsidRPr="00206ACF">
        <w:rPr>
          <w:szCs w:val="24"/>
        </w:rPr>
        <w:t>платежного</w:t>
      </w:r>
      <w:r w:rsidRPr="00206AC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206ACF">
        <w:fldChar w:fldCharType="begin"/>
      </w:r>
      <w:r w:rsidR="00402725" w:rsidRPr="00206ACF">
        <w:instrText xml:space="preserve"> REF _Ref55335823 \r \h  \* MERGEFORMAT </w:instrText>
      </w:r>
      <w:r w:rsidR="00402725" w:rsidRPr="00206ACF">
        <w:fldChar w:fldCharType="separate"/>
      </w:r>
      <w:r w:rsidR="005071F6" w:rsidRPr="00206ACF">
        <w:rPr>
          <w:rFonts w:eastAsia="Calibri"/>
          <w:szCs w:val="24"/>
          <w:lang w:eastAsia="en-US"/>
        </w:rPr>
        <w:t>5.7</w:t>
      </w:r>
      <w:r w:rsidR="00402725" w:rsidRPr="00206ACF">
        <w:fldChar w:fldCharType="end"/>
      </w:r>
      <w:r w:rsidRPr="00206ACF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06ACF" w:rsidRPr="00206ACF">
        <w:rPr>
          <w:rFonts w:eastAsia="Calibri"/>
          <w:szCs w:val="24"/>
          <w:lang w:eastAsia="en-US"/>
        </w:rPr>
        <w:t xml:space="preserve">ведущему </w:t>
      </w:r>
      <w:r w:rsidR="00425407" w:rsidRPr="00206ACF">
        <w:rPr>
          <w:szCs w:val="24"/>
        </w:rPr>
        <w:t>специалисту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425407" w:rsidRPr="00206ACF">
        <w:rPr>
          <w:rFonts w:eastAsia="Calibri"/>
          <w:szCs w:val="24"/>
          <w:lang w:eastAsia="en-US"/>
        </w:rPr>
        <w:t xml:space="preserve"> </w:t>
      </w:r>
      <w:r w:rsidR="00206ACF" w:rsidRPr="00206ACF">
        <w:rPr>
          <w:b/>
          <w:iCs/>
          <w:szCs w:val="24"/>
        </w:rPr>
        <w:t>Лебедеву Александру Александровичу</w:t>
      </w:r>
      <w:r w:rsidR="00425407" w:rsidRPr="00206ACF">
        <w:rPr>
          <w:iCs/>
        </w:rPr>
        <w:t xml:space="preserve">, контактный телефон </w:t>
      </w:r>
      <w:r w:rsidR="00206ACF" w:rsidRPr="00206ACF">
        <w:rPr>
          <w:b/>
          <w:iCs/>
          <w:szCs w:val="24"/>
        </w:rPr>
        <w:t>(4812) 42-95-08</w:t>
      </w:r>
      <w:r w:rsidR="00425407" w:rsidRPr="00206ACF">
        <w:rPr>
          <w:iCs/>
        </w:rPr>
        <w:t xml:space="preserve">, адрес электронной почты: </w:t>
      </w:r>
      <w:hyperlink r:id="rId35" w:history="1">
        <w:r w:rsidR="00206ACF" w:rsidRPr="00206ACF">
          <w:rPr>
            <w:rStyle w:val="a7"/>
            <w:iCs/>
            <w:szCs w:val="24"/>
          </w:rPr>
          <w:t>L</w:t>
        </w:r>
        <w:r w:rsidR="00206ACF" w:rsidRPr="00206ACF">
          <w:rPr>
            <w:rStyle w:val="a7"/>
            <w:iCs/>
            <w:szCs w:val="24"/>
            <w:lang w:val="en-US"/>
          </w:rPr>
          <w:t>ebedev</w:t>
        </w:r>
        <w:r w:rsidR="00206ACF" w:rsidRPr="00206ACF">
          <w:rPr>
            <w:rStyle w:val="a7"/>
            <w:iCs/>
            <w:szCs w:val="24"/>
          </w:rPr>
          <w:t>.</w:t>
        </w:r>
        <w:r w:rsidR="00206ACF" w:rsidRPr="00206ACF">
          <w:rPr>
            <w:rStyle w:val="a7"/>
            <w:iCs/>
            <w:szCs w:val="24"/>
            <w:lang w:val="en-US"/>
          </w:rPr>
          <w:t>AAL</w:t>
        </w:r>
        <w:r w:rsidR="00206ACF" w:rsidRPr="00206ACF">
          <w:rPr>
            <w:rStyle w:val="a7"/>
            <w:iCs/>
            <w:szCs w:val="24"/>
          </w:rPr>
          <w:t>@mrsk-1.ru</w:t>
        </w:r>
      </w:hyperlink>
      <w:r w:rsidR="00206ACF" w:rsidRPr="00206ACF">
        <w:rPr>
          <w:rFonts w:eastAsia="Calibri"/>
          <w:szCs w:val="24"/>
          <w:lang w:eastAsia="en-US"/>
        </w:rPr>
        <w:t>.</w:t>
      </w:r>
    </w:p>
    <w:p w:rsidR="00F64A8B" w:rsidRPr="001E3137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425407" w:rsidRPr="00BC4326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425407" w:rsidRPr="002A3401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 xml:space="preserve">214019 г. Смоленск, ул. </w:t>
      </w:r>
      <w:proofErr w:type="spellStart"/>
      <w:r w:rsidRPr="002A3401">
        <w:rPr>
          <w:bCs w:val="0"/>
          <w:sz w:val="24"/>
          <w:szCs w:val="24"/>
          <w:lang w:val="x-none" w:eastAsia="x-none"/>
        </w:rPr>
        <w:t>Тенишевой</w:t>
      </w:r>
      <w:proofErr w:type="spellEnd"/>
      <w:r w:rsidRPr="002A3401">
        <w:rPr>
          <w:bCs w:val="0"/>
          <w:sz w:val="24"/>
          <w:szCs w:val="24"/>
          <w:lang w:val="x-none" w:eastAsia="x-none"/>
        </w:rPr>
        <w:t>, д. 33</w:t>
      </w:r>
    </w:p>
    <w:p w:rsidR="00425407" w:rsidRPr="002A3401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425407" w:rsidRPr="002A3401" w:rsidRDefault="00425407" w:rsidP="00AF472E">
      <w:pPr>
        <w:pStyle w:val="aff6"/>
        <w:numPr>
          <w:ilvl w:val="0"/>
          <w:numId w:val="93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425407" w:rsidRPr="002A3401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425407" w:rsidRPr="002A3401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425407" w:rsidRPr="002A3401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F64A8B" w:rsidRPr="00425407" w:rsidRDefault="00425407" w:rsidP="00425407">
      <w:pPr>
        <w:pStyle w:val="aff6"/>
        <w:numPr>
          <w:ilvl w:val="0"/>
          <w:numId w:val="0"/>
        </w:numPr>
        <w:tabs>
          <w:tab w:val="clear" w:pos="1134"/>
          <w:tab w:val="left" w:pos="708"/>
        </w:tabs>
        <w:suppressAutoHyphens w:val="0"/>
        <w:snapToGrid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F64A8B" w:rsidRPr="001E3137" w:rsidRDefault="00F64A8B" w:rsidP="00AF472E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AF472E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AF472E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AF472E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AF472E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AF472E">
      <w:pPr>
        <w:pStyle w:val="a1"/>
        <w:numPr>
          <w:ilvl w:val="0"/>
          <w:numId w:val="88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</w:t>
      </w:r>
      <w:proofErr w:type="gramStart"/>
      <w:r w:rsidRPr="00AE1D21">
        <w:rPr>
          <w:sz w:val="24"/>
          <w:szCs w:val="24"/>
        </w:rPr>
        <w:t>рассмотрения</w:t>
      </w:r>
      <w:proofErr w:type="gramEnd"/>
      <w:r w:rsidRPr="00AE1D21">
        <w:rPr>
          <w:sz w:val="24"/>
          <w:szCs w:val="24"/>
        </w:rPr>
        <w:t xml:space="preserve">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894735">
        <w:rPr>
          <w:b/>
          <w:bCs w:val="0"/>
          <w:sz w:val="24"/>
          <w:szCs w:val="24"/>
        </w:rPr>
        <w:t xml:space="preserve">00 минут </w:t>
      </w:r>
      <w:r w:rsidR="00894735" w:rsidRPr="00894735">
        <w:rPr>
          <w:b/>
          <w:bCs w:val="0"/>
          <w:sz w:val="24"/>
          <w:szCs w:val="24"/>
        </w:rPr>
        <w:t>14 ма</w:t>
      </w:r>
      <w:r w:rsidR="002B5044" w:rsidRPr="00894735">
        <w:rPr>
          <w:b/>
          <w:bCs w:val="0"/>
          <w:sz w:val="24"/>
          <w:szCs w:val="24"/>
        </w:rPr>
        <w:t xml:space="preserve">я </w:t>
      </w:r>
      <w:r w:rsidR="009C6DFC" w:rsidRPr="00894735">
        <w:rPr>
          <w:b/>
          <w:bCs w:val="0"/>
          <w:sz w:val="24"/>
          <w:szCs w:val="24"/>
        </w:rPr>
        <w:t>2018</w:t>
      </w:r>
      <w:r w:rsidR="002B5044" w:rsidRPr="00894735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</w:t>
      </w:r>
      <w:bookmarkStart w:id="617" w:name="_GoBack"/>
      <w:bookmarkEnd w:id="617"/>
      <w:r w:rsidRPr="00AE1D21">
        <w:rPr>
          <w:bCs w:val="0"/>
          <w:sz w:val="24"/>
          <w:szCs w:val="24"/>
        </w:rPr>
        <w:t>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AF472E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</w:t>
      </w:r>
      <w:r w:rsidRPr="00E71A48">
        <w:rPr>
          <w:sz w:val="24"/>
          <w:szCs w:val="24"/>
        </w:rPr>
        <w:lastRenderedPageBreak/>
        <w:t xml:space="preserve">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425407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25407">
        <w:rPr>
          <w:sz w:val="24"/>
          <w:szCs w:val="24"/>
        </w:rPr>
        <w:t>В</w:t>
      </w:r>
      <w:r w:rsidR="00D275BB" w:rsidRPr="00425407">
        <w:rPr>
          <w:sz w:val="24"/>
          <w:szCs w:val="24"/>
        </w:rPr>
        <w:t xml:space="preserve"> </w:t>
      </w:r>
      <w:r w:rsidRPr="004254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425407">
        <w:rPr>
          <w:sz w:val="24"/>
          <w:szCs w:val="24"/>
        </w:rPr>
        <w:t xml:space="preserve">. Порядок проведения оценочной стадии, </w:t>
      </w:r>
      <w:r w:rsidRPr="00425407">
        <w:rPr>
          <w:sz w:val="24"/>
          <w:szCs w:val="24"/>
        </w:rPr>
        <w:t>критери</w:t>
      </w:r>
      <w:r w:rsidR="00D275BB" w:rsidRPr="00425407">
        <w:rPr>
          <w:sz w:val="24"/>
          <w:szCs w:val="24"/>
        </w:rPr>
        <w:t>и</w:t>
      </w:r>
      <w:r w:rsidRPr="00425407">
        <w:rPr>
          <w:sz w:val="24"/>
          <w:szCs w:val="24"/>
        </w:rPr>
        <w:t xml:space="preserve"> и их весов</w:t>
      </w:r>
      <w:r w:rsidR="00D275BB" w:rsidRPr="00425407">
        <w:rPr>
          <w:sz w:val="24"/>
          <w:szCs w:val="24"/>
        </w:rPr>
        <w:t>ые</w:t>
      </w:r>
      <w:r w:rsidRPr="00425407">
        <w:rPr>
          <w:sz w:val="24"/>
          <w:szCs w:val="24"/>
        </w:rPr>
        <w:t xml:space="preserve"> коэффициент</w:t>
      </w:r>
      <w:r w:rsidR="00D275BB" w:rsidRPr="00425407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lastRenderedPageBreak/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25407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425407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5071F6" w:rsidRPr="005071F6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F472E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AF472E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AF472E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AF472E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AF472E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AF472E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AF472E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AF472E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5071F6" w:rsidRPr="005071F6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AF472E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AF472E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AF472E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AF472E">
      <w:pPr>
        <w:numPr>
          <w:ilvl w:val="0"/>
          <w:numId w:val="9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AF472E">
      <w:pPr>
        <w:numPr>
          <w:ilvl w:val="0"/>
          <w:numId w:val="9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AF472E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AF472E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5071F6" w:rsidRPr="005071F6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5071F6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5071F6" w:rsidRPr="005071F6">
        <w:rPr>
          <w:iCs/>
          <w:sz w:val="24"/>
          <w:szCs w:val="24"/>
        </w:rPr>
        <w:t>1.1.1</w:t>
      </w:r>
      <w:r w:rsidR="00402725">
        <w:fldChar w:fldCharType="end"/>
      </w:r>
      <w:proofErr w:type="gramStart"/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>для</w:t>
      </w:r>
      <w:proofErr w:type="gramEnd"/>
      <w:r w:rsidR="00ED5C7C" w:rsidRPr="00E963D9">
        <w:rPr>
          <w:bCs w:val="0"/>
          <w:sz w:val="24"/>
          <w:szCs w:val="24"/>
          <w:lang w:eastAsia="ru-RU"/>
        </w:rPr>
        <w:t xml:space="preserve">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proofErr w:type="spellStart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425407">
        <w:rPr>
          <w:b w:val="0"/>
          <w:szCs w:val="24"/>
        </w:rPr>
        <w:t xml:space="preserve">Лоту №1 (подраздел </w:t>
      </w:r>
      <w:r w:rsidR="007F30BA" w:rsidRPr="00425407">
        <w:rPr>
          <w:b w:val="0"/>
          <w:szCs w:val="24"/>
        </w:rPr>
        <w:fldChar w:fldCharType="begin"/>
      </w:r>
      <w:r w:rsidR="00A154B7" w:rsidRPr="00425407">
        <w:rPr>
          <w:b w:val="0"/>
          <w:szCs w:val="24"/>
        </w:rPr>
        <w:instrText xml:space="preserve"> REF _Ref440275279 \r \h </w:instrText>
      </w:r>
      <w:r w:rsidR="00425407">
        <w:rPr>
          <w:b w:val="0"/>
          <w:szCs w:val="24"/>
        </w:rPr>
        <w:instrText xml:space="preserve"> \* MERGEFORMAT </w:instrText>
      </w:r>
      <w:r w:rsidR="007F30BA" w:rsidRPr="00425407">
        <w:rPr>
          <w:b w:val="0"/>
          <w:szCs w:val="24"/>
        </w:rPr>
      </w:r>
      <w:r w:rsidR="007F30BA" w:rsidRPr="00425407">
        <w:rPr>
          <w:b w:val="0"/>
          <w:szCs w:val="24"/>
        </w:rPr>
        <w:fldChar w:fldCharType="separate"/>
      </w:r>
      <w:r w:rsidR="005071F6" w:rsidRPr="00425407">
        <w:rPr>
          <w:b w:val="0"/>
          <w:szCs w:val="24"/>
        </w:rPr>
        <w:t>1.1.4</w:t>
      </w:r>
      <w:r w:rsidR="007F30BA" w:rsidRPr="00425407">
        <w:rPr>
          <w:b w:val="0"/>
          <w:szCs w:val="24"/>
        </w:rPr>
        <w:fldChar w:fldCharType="end"/>
      </w:r>
      <w:r w:rsidR="00A154B7" w:rsidRPr="00425407">
        <w:rPr>
          <w:b w:val="0"/>
          <w:szCs w:val="24"/>
        </w:rPr>
        <w:t>)</w:t>
      </w:r>
      <w:r w:rsidRPr="00425407">
        <w:rPr>
          <w:b w:val="0"/>
          <w:szCs w:val="24"/>
        </w:rPr>
        <w:t xml:space="preserve"> изложен</w:t>
      </w:r>
      <w:r w:rsidR="00F463E8" w:rsidRPr="00425407">
        <w:rPr>
          <w:b w:val="0"/>
          <w:szCs w:val="24"/>
        </w:rPr>
        <w:t>о(</w:t>
      </w:r>
      <w:r w:rsidRPr="00425407">
        <w:rPr>
          <w:b w:val="0"/>
          <w:szCs w:val="24"/>
        </w:rPr>
        <w:t>ы</w:t>
      </w:r>
      <w:r w:rsidR="00F463E8" w:rsidRPr="00425407">
        <w:rPr>
          <w:b w:val="0"/>
          <w:szCs w:val="24"/>
        </w:rPr>
        <w:t>)</w:t>
      </w:r>
      <w:r w:rsidRPr="004254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25407">
        <w:rPr>
          <w:b w:val="0"/>
          <w:szCs w:val="24"/>
        </w:rPr>
        <w:t>Участник</w:t>
      </w:r>
      <w:r w:rsidRPr="00425407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3C49EE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EE" w:rsidRDefault="003C49EE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EE" w:rsidRDefault="003C49EE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AF472E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AE1D21">
        <w:rPr>
          <w:sz w:val="24"/>
          <w:szCs w:val="24"/>
        </w:rPr>
        <w:lastRenderedPageBreak/>
        <w:t>договора (цену лота);</w:t>
      </w:r>
    </w:p>
    <w:p w:rsidR="00975C64" w:rsidRPr="00AE1D21" w:rsidRDefault="00975C64" w:rsidP="00AF472E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AF472E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AF472E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AF472E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AF472E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AF472E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AF472E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AF472E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AF472E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AF472E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AF472E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AF472E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AF472E">
      <w:pPr>
        <w:pStyle w:val="3"/>
        <w:numPr>
          <w:ilvl w:val="3"/>
          <w:numId w:val="73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AF472E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AF472E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gramStart"/>
      <w:r w:rsidRPr="00160223">
        <w:t>Россети»/</w:t>
      </w:r>
      <w:proofErr w:type="gramEnd"/>
      <w:r w:rsidRPr="00160223">
        <w:t>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AF472E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AF472E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AF472E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AF472E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AF472E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AF472E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AF472E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AF472E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AF472E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366CBE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3C49EE" w:rsidP="003C49EE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3C49EE" w:rsidP="003C49EE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3C49EE" w:rsidP="003C49EE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5071F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5071F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AF472E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AF472E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AF472E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AF472E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AF472E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AF472E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AF472E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AF472E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AF472E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5071F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AF472E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 xml:space="preserve"> 1.2.6</w:t>
      </w:r>
      <w:proofErr w:type="gramEnd"/>
      <w:r w:rsidR="005071F6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F472E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F472E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F472E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</w:t>
      </w:r>
      <w:proofErr w:type="gramStart"/>
      <w:r w:rsidRPr="009375A2">
        <w:rPr>
          <w:sz w:val="24"/>
          <w:szCs w:val="24"/>
        </w:rPr>
        <w:t>законодательством их стран-членов</w:t>
      </w:r>
      <w:proofErr w:type="gramEnd"/>
      <w:r w:rsidRPr="009375A2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AF472E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AF472E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AF472E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AF472E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AF472E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</w:t>
      </w:r>
      <w:proofErr w:type="gramStart"/>
      <w:r w:rsidRPr="004D25B8">
        <w:rPr>
          <w:sz w:val="24"/>
          <w:szCs w:val="24"/>
        </w:rPr>
        <w:t>_»_</w:t>
      </w:r>
      <w:proofErr w:type="gramEnd"/>
      <w:r w:rsidRPr="004D25B8">
        <w:rPr>
          <w:sz w:val="24"/>
          <w:szCs w:val="24"/>
        </w:rPr>
        <w:t>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4254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4254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4254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5071F6" w:rsidRPr="005071F6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 xml:space="preserve">* </w:t>
      </w:r>
      <w:proofErr w:type="gramStart"/>
      <w:r w:rsidRPr="004D25B8">
        <w:rPr>
          <w:snapToGrid w:val="0"/>
          <w:sz w:val="24"/>
          <w:szCs w:val="24"/>
        </w:rPr>
        <w:t>В</w:t>
      </w:r>
      <w:proofErr w:type="gramEnd"/>
      <w:r w:rsidRPr="004D25B8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4254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4254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4254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4254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4254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</w:t>
      </w:r>
      <w:proofErr w:type="gramStart"/>
      <w:r w:rsidRPr="007A6A39">
        <w:rPr>
          <w:sz w:val="24"/>
          <w:szCs w:val="24"/>
        </w:rPr>
        <w:t>_»_</w:t>
      </w:r>
      <w:proofErr w:type="gramEnd"/>
      <w:r w:rsidRPr="007A6A39">
        <w:rPr>
          <w:sz w:val="24"/>
          <w:szCs w:val="24"/>
        </w:rPr>
        <w:t>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5071F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5071F6" w:rsidRPr="005071F6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AF472E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AF472E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AF472E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AF472E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AF472E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AF472E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5071F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7AE" w:rsidRDefault="002727AE">
      <w:pPr>
        <w:spacing w:line="240" w:lineRule="auto"/>
      </w:pPr>
      <w:r>
        <w:separator/>
      </w:r>
    </w:p>
  </w:endnote>
  <w:endnote w:type="continuationSeparator" w:id="0">
    <w:p w:rsidR="002727AE" w:rsidRDefault="002727AE">
      <w:pPr>
        <w:spacing w:line="240" w:lineRule="auto"/>
      </w:pPr>
      <w:r>
        <w:continuationSeparator/>
      </w:r>
    </w:p>
  </w:endnote>
  <w:endnote w:id="1">
    <w:p w:rsidR="00894735" w:rsidRPr="004D25B8" w:rsidRDefault="00894735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4735" w:rsidRDefault="0089473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Pr="00FA0376" w:rsidRDefault="0089473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0731D">
      <w:rPr>
        <w:noProof/>
        <w:sz w:val="16"/>
        <w:szCs w:val="16"/>
        <w:lang w:eastAsia="ru-RU"/>
      </w:rPr>
      <w:t>14</w:t>
    </w:r>
    <w:r w:rsidRPr="00FA0376">
      <w:rPr>
        <w:sz w:val="16"/>
        <w:szCs w:val="16"/>
        <w:lang w:eastAsia="ru-RU"/>
      </w:rPr>
      <w:fldChar w:fldCharType="end"/>
    </w:r>
  </w:p>
  <w:p w:rsidR="00894735" w:rsidRPr="00EE0539" w:rsidRDefault="0089473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3436A">
      <w:rPr>
        <w:sz w:val="18"/>
        <w:szCs w:val="18"/>
      </w:rPr>
      <w:t>Договора на 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7AE" w:rsidRDefault="002727AE">
      <w:pPr>
        <w:spacing w:line="240" w:lineRule="auto"/>
      </w:pPr>
      <w:r>
        <w:separator/>
      </w:r>
    </w:p>
  </w:footnote>
  <w:footnote w:type="continuationSeparator" w:id="0">
    <w:p w:rsidR="002727AE" w:rsidRDefault="002727AE">
      <w:pPr>
        <w:spacing w:line="240" w:lineRule="auto"/>
      </w:pPr>
      <w:r>
        <w:continuationSeparator/>
      </w:r>
    </w:p>
  </w:footnote>
  <w:footnote w:id="1">
    <w:p w:rsidR="00894735" w:rsidRPr="00B36685" w:rsidRDefault="00894735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94735" w:rsidRDefault="00894735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94735" w:rsidRDefault="00894735" w:rsidP="00886100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94735" w:rsidRPr="00F83889" w:rsidRDefault="0089473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94735" w:rsidRPr="00F83889" w:rsidRDefault="0089473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94735" w:rsidRPr="00F83889" w:rsidRDefault="0089473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94735" w:rsidRPr="00F83889" w:rsidRDefault="0089473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94735" w:rsidRDefault="00894735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Pr="00930031" w:rsidRDefault="0089473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35" w:rsidRDefault="0089473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9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0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5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7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8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62C6298"/>
    <w:multiLevelType w:val="hybridMultilevel"/>
    <w:tmpl w:val="4BA68C72"/>
    <w:lvl w:ilvl="0" w:tplc="2E32BBCA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8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4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3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9"/>
  </w:num>
  <w:num w:numId="24">
    <w:abstractNumId w:val="131"/>
  </w:num>
  <w:num w:numId="25">
    <w:abstractNumId w:val="119"/>
  </w:num>
  <w:num w:numId="26">
    <w:abstractNumId w:val="111"/>
  </w:num>
  <w:num w:numId="27">
    <w:abstractNumId w:val="76"/>
  </w:num>
  <w:num w:numId="28">
    <w:abstractNumId w:val="98"/>
  </w:num>
  <w:num w:numId="29">
    <w:abstractNumId w:val="132"/>
  </w:num>
  <w:num w:numId="30">
    <w:abstractNumId w:val="94"/>
  </w:num>
  <w:num w:numId="31">
    <w:abstractNumId w:val="95"/>
  </w:num>
  <w:num w:numId="32">
    <w:abstractNumId w:val="117"/>
  </w:num>
  <w:num w:numId="33">
    <w:abstractNumId w:val="139"/>
  </w:num>
  <w:num w:numId="34">
    <w:abstractNumId w:val="122"/>
  </w:num>
  <w:num w:numId="35">
    <w:abstractNumId w:val="110"/>
  </w:num>
  <w:num w:numId="36">
    <w:abstractNumId w:val="79"/>
  </w:num>
  <w:num w:numId="37">
    <w:abstractNumId w:val="81"/>
  </w:num>
  <w:num w:numId="38">
    <w:abstractNumId w:val="89"/>
  </w:num>
  <w:num w:numId="39">
    <w:abstractNumId w:val="96"/>
  </w:num>
  <w:num w:numId="40">
    <w:abstractNumId w:val="108"/>
  </w:num>
  <w:num w:numId="41">
    <w:abstractNumId w:val="83"/>
  </w:num>
  <w:num w:numId="42">
    <w:abstractNumId w:val="78"/>
  </w:num>
  <w:num w:numId="43">
    <w:abstractNumId w:val="136"/>
  </w:num>
  <w:num w:numId="44">
    <w:abstractNumId w:val="101"/>
  </w:num>
  <w:num w:numId="45">
    <w:abstractNumId w:val="127"/>
  </w:num>
  <w:num w:numId="46">
    <w:abstractNumId w:val="0"/>
  </w:num>
  <w:num w:numId="47">
    <w:abstractNumId w:val="112"/>
  </w:num>
  <w:num w:numId="48">
    <w:abstractNumId w:val="125"/>
  </w:num>
  <w:num w:numId="49">
    <w:abstractNumId w:val="128"/>
  </w:num>
  <w:num w:numId="50">
    <w:abstractNumId w:val="120"/>
  </w:num>
  <w:num w:numId="51">
    <w:abstractNumId w:val="144"/>
  </w:num>
  <w:num w:numId="52">
    <w:abstractNumId w:val="80"/>
  </w:num>
  <w:num w:numId="53">
    <w:abstractNumId w:val="130"/>
  </w:num>
  <w:num w:numId="54">
    <w:abstractNumId w:val="102"/>
  </w:num>
  <w:num w:numId="55">
    <w:abstractNumId w:val="100"/>
  </w:num>
  <w:num w:numId="56">
    <w:abstractNumId w:val="82"/>
  </w:num>
  <w:num w:numId="57">
    <w:abstractNumId w:val="84"/>
  </w:num>
  <w:num w:numId="58">
    <w:abstractNumId w:val="72"/>
  </w:num>
  <w:num w:numId="59">
    <w:abstractNumId w:val="105"/>
  </w:num>
  <w:num w:numId="60">
    <w:abstractNumId w:val="116"/>
  </w:num>
  <w:num w:numId="61">
    <w:abstractNumId w:val="73"/>
  </w:num>
  <w:num w:numId="62">
    <w:abstractNumId w:val="91"/>
  </w:num>
  <w:num w:numId="63">
    <w:abstractNumId w:val="74"/>
  </w:num>
  <w:num w:numId="64">
    <w:abstractNumId w:val="140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4"/>
    <w:lvlOverride w:ilvl="0">
      <w:startOverride w:val="1"/>
    </w:lvlOverride>
  </w:num>
  <w:num w:numId="67">
    <w:abstractNumId w:val="77"/>
  </w:num>
  <w:num w:numId="68">
    <w:abstractNumId w:val="142"/>
  </w:num>
  <w:num w:numId="69">
    <w:abstractNumId w:val="86"/>
  </w:num>
  <w:num w:numId="70">
    <w:abstractNumId w:val="113"/>
  </w:num>
  <w:num w:numId="71">
    <w:abstractNumId w:val="97"/>
  </w:num>
  <w:num w:numId="72">
    <w:abstractNumId w:val="115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26"/>
  </w:num>
  <w:num w:numId="75">
    <w:abstractNumId w:val="141"/>
  </w:num>
  <w:num w:numId="76">
    <w:abstractNumId w:val="90"/>
  </w:num>
  <w:num w:numId="77">
    <w:abstractNumId w:val="114"/>
  </w:num>
  <w:num w:numId="78">
    <w:abstractNumId w:val="88"/>
  </w:num>
  <w:num w:numId="79">
    <w:abstractNumId w:val="137"/>
  </w:num>
  <w:num w:numId="80">
    <w:abstractNumId w:val="13"/>
  </w:num>
  <w:num w:numId="81">
    <w:abstractNumId w:val="20"/>
  </w:num>
  <w:num w:numId="82">
    <w:abstractNumId w:val="109"/>
  </w:num>
  <w:num w:numId="83">
    <w:abstractNumId w:val="118"/>
  </w:num>
  <w:num w:numId="84">
    <w:abstractNumId w:val="121"/>
  </w:num>
  <w:num w:numId="85">
    <w:abstractNumId w:val="92"/>
  </w:num>
  <w:num w:numId="86">
    <w:abstractNumId w:val="106"/>
  </w:num>
  <w:num w:numId="87">
    <w:abstractNumId w:val="107"/>
  </w:num>
  <w:num w:numId="88">
    <w:abstractNumId w:val="123"/>
  </w:num>
  <w:num w:numId="89">
    <w:abstractNumId w:val="143"/>
  </w:num>
  <w:num w:numId="90">
    <w:abstractNumId w:val="104"/>
  </w:num>
  <w:num w:numId="91">
    <w:abstractNumId w:val="133"/>
  </w:num>
  <w:num w:numId="92">
    <w:abstractNumId w:val="138"/>
  </w:num>
  <w:num w:numId="93">
    <w:abstractNumId w:val="135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12F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6F33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06ACF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27AE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66CBE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9EE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40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116A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4735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47F80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472E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4953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0731D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FBAEB48-5291-40E3-ADBD-EA459B5D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425407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ebedev.AAL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861E-5229-420E-A7E3-0A0899BA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93</Pages>
  <Words>29241</Words>
  <Characters>166677</Characters>
  <Application>Microsoft Office Word</Application>
  <DocSecurity>0</DocSecurity>
  <Lines>1388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195527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150</cp:revision>
  <cp:lastPrinted>2015-12-29T14:27:00Z</cp:lastPrinted>
  <dcterms:created xsi:type="dcterms:W3CDTF">2016-01-13T12:36:00Z</dcterms:created>
  <dcterms:modified xsi:type="dcterms:W3CDTF">2018-05-03T06:12:00Z</dcterms:modified>
</cp:coreProperties>
</file>